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3827"/>
      </w:tblGrid>
      <w:tr w:rsidR="009F6CCD" w:rsidTr="00177C34">
        <w:tc>
          <w:tcPr>
            <w:tcW w:w="3969" w:type="dxa"/>
          </w:tcPr>
          <w:p w:rsidR="009F6CCD" w:rsidRDefault="009F6CC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9F6CCD" w:rsidRDefault="00722BC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w:drawing>
                <wp:inline distT="0" distB="0" distL="0" distR="0">
                  <wp:extent cx="65722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9F6CCD" w:rsidRDefault="009F6CCD">
            <w:pPr>
              <w:snapToGrid w:val="0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9F6CCD" w:rsidRDefault="009F6CCD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9F6CCD" w:rsidRDefault="009F6C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CE7E97" w:rsidRPr="00CE7E97" w:rsidRDefault="00CE7E97">
            <w:pPr>
              <w:jc w:val="center"/>
              <w:rPr>
                <w:b/>
                <w:sz w:val="18"/>
              </w:rPr>
            </w:pPr>
          </w:p>
          <w:p w:rsidR="009F6CCD" w:rsidRDefault="009F6CCD" w:rsidP="009F6CCD">
            <w:pPr>
              <w:pStyle w:val="2"/>
              <w:numPr>
                <w:ilvl w:val="1"/>
                <w:numId w:val="7"/>
              </w:numPr>
              <w:rPr>
                <w:rFonts w:ascii="Times New Roman" w:hAnsi="Times New Roman"/>
                <w:sz w:val="20"/>
              </w:rPr>
            </w:pPr>
          </w:p>
        </w:tc>
      </w:tr>
    </w:tbl>
    <w:p w:rsidR="008D6F00" w:rsidRPr="004C2B39" w:rsidRDefault="008D6F00" w:rsidP="004C2B39">
      <w:pPr>
        <w:pStyle w:val="3"/>
        <w:numPr>
          <w:ilvl w:val="0"/>
          <w:numId w:val="0"/>
        </w:numPr>
        <w:ind w:left="720"/>
        <w:rPr>
          <w:b w:val="0"/>
        </w:rPr>
      </w:pPr>
    </w:p>
    <w:p w:rsidR="008D6F00" w:rsidRDefault="008D6F00" w:rsidP="00C128E1">
      <w:pPr>
        <w:pStyle w:val="3"/>
        <w:numPr>
          <w:ilvl w:val="0"/>
          <w:numId w:val="0"/>
        </w:numPr>
        <w:rPr>
          <w:sz w:val="32"/>
        </w:rPr>
      </w:pPr>
      <w:r>
        <w:rPr>
          <w:sz w:val="32"/>
        </w:rPr>
        <w:t>П</w:t>
      </w:r>
      <w:r w:rsidR="00C128E1">
        <w:rPr>
          <w:sz w:val="32"/>
        </w:rPr>
        <w:t xml:space="preserve"> </w:t>
      </w:r>
      <w:r>
        <w:rPr>
          <w:sz w:val="32"/>
        </w:rPr>
        <w:t>О</w:t>
      </w:r>
      <w:r w:rsidR="00C128E1">
        <w:rPr>
          <w:sz w:val="32"/>
        </w:rPr>
        <w:t xml:space="preserve"> </w:t>
      </w:r>
      <w:r>
        <w:rPr>
          <w:sz w:val="32"/>
        </w:rPr>
        <w:t>С</w:t>
      </w:r>
      <w:r w:rsidR="00C128E1">
        <w:rPr>
          <w:sz w:val="32"/>
        </w:rPr>
        <w:t xml:space="preserve"> </w:t>
      </w:r>
      <w:r>
        <w:rPr>
          <w:sz w:val="32"/>
        </w:rPr>
        <w:t>Т</w:t>
      </w:r>
      <w:r w:rsidR="00C128E1">
        <w:rPr>
          <w:sz w:val="32"/>
        </w:rPr>
        <w:t xml:space="preserve"> </w:t>
      </w:r>
      <w:r>
        <w:rPr>
          <w:sz w:val="32"/>
        </w:rPr>
        <w:t>А</w:t>
      </w:r>
      <w:r w:rsidR="00C128E1">
        <w:rPr>
          <w:sz w:val="32"/>
        </w:rPr>
        <w:t xml:space="preserve"> </w:t>
      </w:r>
      <w:r>
        <w:rPr>
          <w:sz w:val="32"/>
        </w:rPr>
        <w:t>Н</w:t>
      </w:r>
      <w:r w:rsidR="00C128E1">
        <w:rPr>
          <w:sz w:val="32"/>
        </w:rPr>
        <w:t xml:space="preserve"> </w:t>
      </w:r>
      <w:r>
        <w:rPr>
          <w:sz w:val="32"/>
        </w:rPr>
        <w:t>О</w:t>
      </w:r>
      <w:r w:rsidR="00C128E1">
        <w:rPr>
          <w:sz w:val="32"/>
        </w:rPr>
        <w:t xml:space="preserve"> </w:t>
      </w:r>
      <w:r>
        <w:rPr>
          <w:sz w:val="32"/>
        </w:rPr>
        <w:t>В</w:t>
      </w:r>
      <w:r w:rsidR="00C128E1">
        <w:rPr>
          <w:sz w:val="32"/>
        </w:rPr>
        <w:t xml:space="preserve"> </w:t>
      </w:r>
      <w:r>
        <w:rPr>
          <w:sz w:val="32"/>
        </w:rPr>
        <w:t>Л</w:t>
      </w:r>
      <w:r w:rsidR="00C128E1">
        <w:rPr>
          <w:sz w:val="32"/>
        </w:rPr>
        <w:t xml:space="preserve"> </w:t>
      </w:r>
      <w:r>
        <w:rPr>
          <w:sz w:val="32"/>
        </w:rPr>
        <w:t>Е</w:t>
      </w:r>
      <w:r w:rsidR="00C128E1">
        <w:rPr>
          <w:sz w:val="32"/>
        </w:rPr>
        <w:t xml:space="preserve"> </w:t>
      </w:r>
      <w:r>
        <w:rPr>
          <w:sz w:val="32"/>
        </w:rPr>
        <w:t>Н</w:t>
      </w:r>
      <w:r w:rsidR="00C128E1">
        <w:rPr>
          <w:sz w:val="32"/>
        </w:rPr>
        <w:t xml:space="preserve"> </w:t>
      </w:r>
      <w:r>
        <w:rPr>
          <w:sz w:val="32"/>
        </w:rPr>
        <w:t>И</w:t>
      </w:r>
      <w:r w:rsidR="00C128E1">
        <w:rPr>
          <w:sz w:val="32"/>
        </w:rPr>
        <w:t xml:space="preserve"> </w:t>
      </w:r>
      <w:r>
        <w:rPr>
          <w:sz w:val="32"/>
        </w:rPr>
        <w:t>Е</w:t>
      </w:r>
    </w:p>
    <w:p w:rsidR="008D6F00" w:rsidRPr="00EB1C2B" w:rsidRDefault="008D6F00" w:rsidP="00C128E1">
      <w:pPr>
        <w:jc w:val="center"/>
        <w:rPr>
          <w:sz w:val="20"/>
        </w:rPr>
      </w:pPr>
    </w:p>
    <w:p w:rsidR="00407094" w:rsidRPr="00EB1C2B" w:rsidRDefault="001114D6" w:rsidP="00C128E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128E1" w:rsidRPr="00EB1C2B">
        <w:rPr>
          <w:sz w:val="28"/>
          <w:szCs w:val="28"/>
        </w:rPr>
        <w:t>т</w:t>
      </w:r>
      <w:r>
        <w:rPr>
          <w:sz w:val="28"/>
        </w:rPr>
        <w:t xml:space="preserve"> </w:t>
      </w:r>
      <w:r w:rsidR="009C0A47">
        <w:rPr>
          <w:i/>
          <w:sz w:val="28"/>
          <w:szCs w:val="20"/>
          <w:u w:val="single"/>
        </w:rPr>
        <w:t>17.09.2024   № 776</w:t>
      </w:r>
      <w:bookmarkStart w:id="0" w:name="_GoBack"/>
      <w:bookmarkEnd w:id="0"/>
    </w:p>
    <w:p w:rsidR="008D6F00" w:rsidRPr="008D168F" w:rsidRDefault="008D6F00" w:rsidP="00C128E1">
      <w:pPr>
        <w:jc w:val="center"/>
        <w:rPr>
          <w:sz w:val="28"/>
          <w:szCs w:val="28"/>
        </w:rPr>
      </w:pPr>
      <w:r w:rsidRPr="008D168F">
        <w:rPr>
          <w:sz w:val="28"/>
          <w:szCs w:val="28"/>
        </w:rPr>
        <w:t>г. Майкоп</w:t>
      </w:r>
    </w:p>
    <w:p w:rsidR="00E578CD" w:rsidRDefault="00E578CD">
      <w:pPr>
        <w:pStyle w:val="a6"/>
        <w:rPr>
          <w:szCs w:val="28"/>
        </w:rPr>
      </w:pPr>
    </w:p>
    <w:p w:rsidR="00A735C6" w:rsidRDefault="00A735C6">
      <w:pPr>
        <w:pStyle w:val="a6"/>
        <w:rPr>
          <w:szCs w:val="28"/>
        </w:rPr>
      </w:pPr>
    </w:p>
    <w:p w:rsidR="00A735C6" w:rsidRPr="008D168F" w:rsidRDefault="00A735C6">
      <w:pPr>
        <w:pStyle w:val="a6"/>
        <w:rPr>
          <w:szCs w:val="28"/>
        </w:rPr>
      </w:pPr>
    </w:p>
    <w:p w:rsidR="002100F0" w:rsidRPr="00D97C57" w:rsidRDefault="00E81426" w:rsidP="00D72A10">
      <w:pPr>
        <w:pStyle w:val="1"/>
        <w:tabs>
          <w:tab w:val="clear" w:pos="432"/>
          <w:tab w:val="num" w:pos="0"/>
        </w:tabs>
        <w:ind w:left="0" w:firstLine="0"/>
        <w:jc w:val="center"/>
        <w:rPr>
          <w:b/>
          <w:szCs w:val="28"/>
        </w:rPr>
      </w:pPr>
      <w:r w:rsidRPr="00E81426">
        <w:rPr>
          <w:b/>
          <w:szCs w:val="28"/>
        </w:rPr>
        <w:t xml:space="preserve">Об утверждении </w:t>
      </w:r>
      <w:r w:rsidR="002100F0">
        <w:rPr>
          <w:b/>
          <w:szCs w:val="28"/>
        </w:rPr>
        <w:t>Порядка</w:t>
      </w:r>
      <w:r w:rsidR="004D1870">
        <w:rPr>
          <w:b/>
          <w:szCs w:val="28"/>
        </w:rPr>
        <w:t xml:space="preserve"> </w:t>
      </w:r>
      <w:r w:rsidR="002100F0" w:rsidRPr="00D97C57">
        <w:rPr>
          <w:b/>
          <w:szCs w:val="28"/>
        </w:rPr>
        <w:t>организации создания мест накопления отработанных ртутьсодержащих ламп на территории муниципального образования «Город Майкоп»</w:t>
      </w:r>
    </w:p>
    <w:p w:rsidR="00E578CD" w:rsidRPr="00A735C6" w:rsidRDefault="00E578CD" w:rsidP="002100F0">
      <w:pPr>
        <w:ind w:right="-2"/>
        <w:jc w:val="center"/>
        <w:rPr>
          <w:sz w:val="28"/>
          <w:szCs w:val="28"/>
        </w:rPr>
      </w:pPr>
    </w:p>
    <w:p w:rsidR="00A735C6" w:rsidRPr="00A735C6" w:rsidRDefault="00A735C6" w:rsidP="002100F0">
      <w:pPr>
        <w:ind w:right="-2"/>
        <w:jc w:val="center"/>
        <w:rPr>
          <w:sz w:val="28"/>
          <w:szCs w:val="28"/>
        </w:rPr>
      </w:pPr>
    </w:p>
    <w:p w:rsidR="00A735C6" w:rsidRPr="00A735C6" w:rsidRDefault="00A735C6" w:rsidP="002100F0">
      <w:pPr>
        <w:ind w:right="-2"/>
        <w:jc w:val="center"/>
        <w:rPr>
          <w:sz w:val="28"/>
          <w:szCs w:val="28"/>
        </w:rPr>
      </w:pPr>
    </w:p>
    <w:p w:rsidR="00996DDF" w:rsidRPr="00624642" w:rsidRDefault="00517E32" w:rsidP="00CA789E">
      <w:pPr>
        <w:pStyle w:val="af1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51CA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851CAF">
          <w:rPr>
            <w:rStyle w:val="af7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="00851CAF" w:rsidRPr="00851CAF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="00343C51">
        <w:rPr>
          <w:rFonts w:ascii="Times New Roman" w:hAnsi="Times New Roman" w:cs="Times New Roman"/>
          <w:sz w:val="28"/>
          <w:szCs w:val="28"/>
        </w:rPr>
        <w:t xml:space="preserve"> 131-ФЗ </w:t>
      </w:r>
      <w:r w:rsidR="002D009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43C51">
        <w:rPr>
          <w:rFonts w:ascii="Times New Roman" w:hAnsi="Times New Roman" w:cs="Times New Roman"/>
          <w:sz w:val="28"/>
          <w:szCs w:val="28"/>
        </w:rPr>
        <w:t>«</w:t>
      </w:r>
      <w:r w:rsidRPr="00851CA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343C51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851CAF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343C51">
          <w:rPr>
            <w:rStyle w:val="af7"/>
            <w:rFonts w:ascii="Times New Roman" w:hAnsi="Times New Roman"/>
            <w:color w:val="auto"/>
            <w:sz w:val="28"/>
            <w:szCs w:val="28"/>
          </w:rPr>
          <w:t>п</w:t>
        </w:r>
        <w:r w:rsidRPr="00851CAF">
          <w:rPr>
            <w:rStyle w:val="af7"/>
            <w:rFonts w:ascii="Times New Roman" w:hAnsi="Times New Roman"/>
            <w:color w:val="auto"/>
            <w:sz w:val="28"/>
            <w:szCs w:val="28"/>
          </w:rPr>
          <w:t>остановлением</w:t>
        </w:r>
      </w:hyperlink>
      <w:r w:rsidRPr="00851CAF">
        <w:rPr>
          <w:rFonts w:ascii="Times New Roman" w:hAnsi="Times New Roman" w:cs="Times New Roman"/>
          <w:sz w:val="28"/>
          <w:szCs w:val="28"/>
        </w:rPr>
        <w:t xml:space="preserve"> Прав</w:t>
      </w:r>
      <w:r w:rsidR="00343C51">
        <w:rPr>
          <w:rFonts w:ascii="Times New Roman" w:hAnsi="Times New Roman" w:cs="Times New Roman"/>
          <w:sz w:val="28"/>
          <w:szCs w:val="28"/>
        </w:rPr>
        <w:t>ительства Российской Федерации № 2314 от 28.12.2020 «</w:t>
      </w:r>
      <w:r w:rsidRPr="00851CAF">
        <w:rPr>
          <w:rFonts w:ascii="Times New Roman" w:hAnsi="Times New Roman" w:cs="Times New Roman"/>
          <w:sz w:val="28"/>
          <w:szCs w:val="28"/>
        </w:rPr>
        <w:t>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</w:t>
      </w:r>
      <w:r w:rsidR="00667BD2">
        <w:rPr>
          <w:rFonts w:ascii="Times New Roman" w:hAnsi="Times New Roman" w:cs="Times New Roman"/>
          <w:sz w:val="28"/>
          <w:szCs w:val="28"/>
        </w:rPr>
        <w:t xml:space="preserve"> растениям и окружающей среде»</w:t>
      </w:r>
      <w:r w:rsidR="00DE589A" w:rsidRPr="00851CA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я</w:t>
      </w:r>
      <w:r w:rsidR="00A570AA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E0920" w:rsidRPr="006246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ю</w:t>
      </w:r>
      <w:r w:rsidR="00996DDF" w:rsidRPr="00624642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177C34" w:rsidRPr="006A61CC" w:rsidRDefault="002D0094" w:rsidP="001B5F9D">
      <w:pPr>
        <w:ind w:right="-2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1. </w:t>
      </w:r>
      <w:r w:rsidR="00775E4C" w:rsidRPr="00DD37B1">
        <w:rPr>
          <w:rFonts w:eastAsia="Calibri"/>
          <w:sz w:val="28"/>
          <w:szCs w:val="28"/>
          <w:lang w:eastAsia="en-US"/>
        </w:rPr>
        <w:t xml:space="preserve">Утвердить </w:t>
      </w:r>
      <w:r w:rsidR="00114B60" w:rsidRPr="0025448C">
        <w:rPr>
          <w:sz w:val="28"/>
          <w:szCs w:val="28"/>
        </w:rPr>
        <w:t xml:space="preserve">Порядок организации создания мест накопления отработанных ртутьсодержащих ламп на территории </w:t>
      </w:r>
      <w:r w:rsidR="00114B60">
        <w:rPr>
          <w:sz w:val="28"/>
          <w:szCs w:val="28"/>
        </w:rPr>
        <w:t xml:space="preserve">муниципального образования «Город Майкоп» </w:t>
      </w:r>
      <w:r w:rsidR="00A735C6">
        <w:rPr>
          <w:sz w:val="28"/>
          <w:szCs w:val="28"/>
        </w:rPr>
        <w:t>(прилагае</w:t>
      </w:r>
      <w:r w:rsidR="002317E7">
        <w:rPr>
          <w:sz w:val="28"/>
          <w:szCs w:val="28"/>
        </w:rPr>
        <w:t>тся).</w:t>
      </w:r>
    </w:p>
    <w:p w:rsidR="00622548" w:rsidRDefault="00D72A10" w:rsidP="00D72A10">
      <w:pPr>
        <w:pStyle w:val="1"/>
        <w:numPr>
          <w:ilvl w:val="0"/>
          <w:numId w:val="0"/>
        </w:numPr>
        <w:ind w:right="-2"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2. </w:t>
      </w:r>
      <w:r w:rsidR="00622548">
        <w:rPr>
          <w:rFonts w:eastAsia="Calibri"/>
          <w:szCs w:val="28"/>
          <w:lang w:eastAsia="en-US"/>
        </w:rPr>
        <w:t xml:space="preserve">Утвердить </w:t>
      </w:r>
      <w:r w:rsidR="00622548">
        <w:rPr>
          <w:szCs w:val="28"/>
        </w:rPr>
        <w:t>перечень м</w:t>
      </w:r>
      <w:r w:rsidR="00622548" w:rsidRPr="00D97C57">
        <w:rPr>
          <w:szCs w:val="28"/>
        </w:rPr>
        <w:t>ест накопления отработанных ртутьсодержащих ламп на территории муниципального образования «Город Майкоп»</w:t>
      </w:r>
      <w:r w:rsidR="00622548">
        <w:rPr>
          <w:szCs w:val="28"/>
        </w:rPr>
        <w:t xml:space="preserve"> (прилагается).</w:t>
      </w:r>
    </w:p>
    <w:p w:rsidR="00622548" w:rsidRPr="00622548" w:rsidRDefault="00716A40" w:rsidP="0062254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6965F8" w:rsidRPr="00624642">
        <w:rPr>
          <w:rFonts w:eastAsia="Calibri"/>
          <w:sz w:val="28"/>
          <w:szCs w:val="28"/>
          <w:lang w:eastAsia="en-US"/>
        </w:rPr>
        <w:t xml:space="preserve">. </w:t>
      </w:r>
      <w:r w:rsidR="008D529F" w:rsidRPr="00624642">
        <w:rPr>
          <w:color w:val="000000" w:themeColor="text1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996DDF" w:rsidRPr="001B5F9D" w:rsidRDefault="00716A40" w:rsidP="001B5F9D">
      <w:pPr>
        <w:ind w:right="-2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FE5B90" w:rsidRPr="001B5F9D">
        <w:rPr>
          <w:rFonts w:eastAsia="Calibri"/>
          <w:sz w:val="28"/>
          <w:szCs w:val="28"/>
          <w:lang w:eastAsia="en-US"/>
        </w:rPr>
        <w:t xml:space="preserve">. </w:t>
      </w:r>
      <w:r w:rsidR="006965F8" w:rsidRPr="001B5F9D">
        <w:rPr>
          <w:rFonts w:eastAsia="Calibri"/>
          <w:sz w:val="28"/>
          <w:szCs w:val="28"/>
          <w:lang w:eastAsia="en-US"/>
        </w:rPr>
        <w:t xml:space="preserve">Настоящее постановление вступает в силу со дня его </w:t>
      </w:r>
      <w:r w:rsidR="00A570AA" w:rsidRPr="001B5F9D">
        <w:rPr>
          <w:rFonts w:eastAsia="Calibri"/>
          <w:sz w:val="28"/>
          <w:szCs w:val="28"/>
          <w:lang w:eastAsia="en-US"/>
        </w:rPr>
        <w:t xml:space="preserve">официального </w:t>
      </w:r>
      <w:r w:rsidR="006965F8" w:rsidRPr="001B5F9D">
        <w:rPr>
          <w:rFonts w:eastAsia="Calibri"/>
          <w:sz w:val="28"/>
          <w:szCs w:val="28"/>
          <w:lang w:eastAsia="en-US"/>
        </w:rPr>
        <w:t>опубликования.</w:t>
      </w:r>
    </w:p>
    <w:p w:rsidR="00191F52" w:rsidRDefault="00191F52" w:rsidP="00603DF6">
      <w:pPr>
        <w:pStyle w:val="a6"/>
        <w:rPr>
          <w:szCs w:val="28"/>
        </w:rPr>
      </w:pPr>
    </w:p>
    <w:p w:rsidR="002D0094" w:rsidRDefault="002D0094" w:rsidP="00603DF6">
      <w:pPr>
        <w:pStyle w:val="a6"/>
        <w:rPr>
          <w:szCs w:val="28"/>
        </w:rPr>
      </w:pPr>
    </w:p>
    <w:p w:rsidR="0001229B" w:rsidRPr="0001229B" w:rsidRDefault="0001229B" w:rsidP="0001229B">
      <w:pPr>
        <w:pStyle w:val="a6"/>
        <w:rPr>
          <w:szCs w:val="28"/>
        </w:rPr>
      </w:pPr>
      <w:r w:rsidRPr="0001229B">
        <w:rPr>
          <w:szCs w:val="28"/>
        </w:rPr>
        <w:t>Исполняющий обязанности</w:t>
      </w:r>
    </w:p>
    <w:p w:rsidR="0001229B" w:rsidRPr="0001229B" w:rsidRDefault="0001229B" w:rsidP="0001229B">
      <w:pPr>
        <w:pStyle w:val="a6"/>
        <w:rPr>
          <w:szCs w:val="28"/>
        </w:rPr>
      </w:pPr>
      <w:r w:rsidRPr="0001229B">
        <w:rPr>
          <w:szCs w:val="28"/>
        </w:rPr>
        <w:t>Главы муниципального образования</w:t>
      </w:r>
    </w:p>
    <w:p w:rsidR="00950C37" w:rsidRPr="008B4412" w:rsidRDefault="0001229B" w:rsidP="0001229B">
      <w:pPr>
        <w:pStyle w:val="a6"/>
        <w:rPr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4387439</wp:posOffset>
            </wp:positionH>
            <wp:positionV relativeFrom="margin">
              <wp:posOffset>9133897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229B">
        <w:rPr>
          <w:szCs w:val="28"/>
        </w:rPr>
        <w:t>«Город Майкоп»</w:t>
      </w:r>
      <w:r w:rsidRPr="0001229B">
        <w:rPr>
          <w:szCs w:val="28"/>
        </w:rPr>
        <w:tab/>
        <w:t xml:space="preserve">                                                                            А.А. Лебедев</w:t>
      </w:r>
    </w:p>
    <w:sectPr w:rsidR="00950C37" w:rsidRPr="008B4412" w:rsidSect="00C822CB">
      <w:footnotePr>
        <w:pos w:val="beneathText"/>
      </w:footnotePr>
      <w:pgSz w:w="11905" w:h="16837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28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3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7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0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14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18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1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25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2880" w:hanging="360"/>
      </w:pPr>
      <w:rPr>
        <w:rFonts w:ascii="Symbol" w:hAnsi="Symbol" w:cs="OpenSymbol"/>
      </w:rPr>
    </w:lvl>
  </w:abstractNum>
  <w:abstractNum w:abstractNumId="4" w15:restartNumberingAfterBreak="0">
    <w:nsid w:val="0AC37E70"/>
    <w:multiLevelType w:val="hybridMultilevel"/>
    <w:tmpl w:val="ED2689B2"/>
    <w:lvl w:ilvl="0" w:tplc="88080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445ED0"/>
    <w:multiLevelType w:val="hybridMultilevel"/>
    <w:tmpl w:val="4A84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1CE3"/>
    <w:multiLevelType w:val="hybridMultilevel"/>
    <w:tmpl w:val="C1B84E7E"/>
    <w:lvl w:ilvl="0" w:tplc="DF6E3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43378F"/>
    <w:multiLevelType w:val="hybridMultilevel"/>
    <w:tmpl w:val="7DB06690"/>
    <w:lvl w:ilvl="0" w:tplc="A080F3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5EC8757B"/>
    <w:multiLevelType w:val="multilevel"/>
    <w:tmpl w:val="A4D4E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2C"/>
    <w:rsid w:val="00002623"/>
    <w:rsid w:val="00005EC0"/>
    <w:rsid w:val="0001229B"/>
    <w:rsid w:val="00013BE9"/>
    <w:rsid w:val="000146C5"/>
    <w:rsid w:val="000156B3"/>
    <w:rsid w:val="0001794B"/>
    <w:rsid w:val="00020BE9"/>
    <w:rsid w:val="000234F0"/>
    <w:rsid w:val="0006004F"/>
    <w:rsid w:val="00061E36"/>
    <w:rsid w:val="000706E8"/>
    <w:rsid w:val="00071355"/>
    <w:rsid w:val="00080ABB"/>
    <w:rsid w:val="000846B8"/>
    <w:rsid w:val="00090E22"/>
    <w:rsid w:val="00094F7E"/>
    <w:rsid w:val="000C4478"/>
    <w:rsid w:val="000D51BE"/>
    <w:rsid w:val="000D726D"/>
    <w:rsid w:val="000E10D5"/>
    <w:rsid w:val="000E229F"/>
    <w:rsid w:val="000E4F4D"/>
    <w:rsid w:val="000F300A"/>
    <w:rsid w:val="000F5324"/>
    <w:rsid w:val="001114D6"/>
    <w:rsid w:val="001141D8"/>
    <w:rsid w:val="00114B60"/>
    <w:rsid w:val="00116C33"/>
    <w:rsid w:val="001203CE"/>
    <w:rsid w:val="0012222A"/>
    <w:rsid w:val="00123978"/>
    <w:rsid w:val="001475B6"/>
    <w:rsid w:val="001521EE"/>
    <w:rsid w:val="00161213"/>
    <w:rsid w:val="00162E68"/>
    <w:rsid w:val="00170F6A"/>
    <w:rsid w:val="00175524"/>
    <w:rsid w:val="00177C34"/>
    <w:rsid w:val="0018004C"/>
    <w:rsid w:val="00181D6B"/>
    <w:rsid w:val="00185A2C"/>
    <w:rsid w:val="00186509"/>
    <w:rsid w:val="00191F52"/>
    <w:rsid w:val="00193E67"/>
    <w:rsid w:val="00195EF9"/>
    <w:rsid w:val="001971FC"/>
    <w:rsid w:val="001B0FBB"/>
    <w:rsid w:val="001B2DAF"/>
    <w:rsid w:val="001B5F9D"/>
    <w:rsid w:val="001C63A3"/>
    <w:rsid w:val="001C7E61"/>
    <w:rsid w:val="001D15C9"/>
    <w:rsid w:val="001D2FC2"/>
    <w:rsid w:val="001D6B5B"/>
    <w:rsid w:val="001D7AA1"/>
    <w:rsid w:val="001D7B63"/>
    <w:rsid w:val="001E293C"/>
    <w:rsid w:val="002100F0"/>
    <w:rsid w:val="002101A4"/>
    <w:rsid w:val="002111DD"/>
    <w:rsid w:val="002229B2"/>
    <w:rsid w:val="00222B56"/>
    <w:rsid w:val="00230292"/>
    <w:rsid w:val="002317E7"/>
    <w:rsid w:val="00250F97"/>
    <w:rsid w:val="00251DE5"/>
    <w:rsid w:val="00255B68"/>
    <w:rsid w:val="00260448"/>
    <w:rsid w:val="002641CC"/>
    <w:rsid w:val="00270A9C"/>
    <w:rsid w:val="002832C6"/>
    <w:rsid w:val="0028492D"/>
    <w:rsid w:val="00286DE2"/>
    <w:rsid w:val="00287F9C"/>
    <w:rsid w:val="00291745"/>
    <w:rsid w:val="002B52F3"/>
    <w:rsid w:val="002C06BB"/>
    <w:rsid w:val="002C19BD"/>
    <w:rsid w:val="002D0094"/>
    <w:rsid w:val="002D2DBF"/>
    <w:rsid w:val="002D7048"/>
    <w:rsid w:val="002E7F23"/>
    <w:rsid w:val="002F5BD0"/>
    <w:rsid w:val="003033E0"/>
    <w:rsid w:val="003069D8"/>
    <w:rsid w:val="003324D0"/>
    <w:rsid w:val="00340932"/>
    <w:rsid w:val="00343C51"/>
    <w:rsid w:val="00375750"/>
    <w:rsid w:val="003763AA"/>
    <w:rsid w:val="00376861"/>
    <w:rsid w:val="00387F9E"/>
    <w:rsid w:val="003A1582"/>
    <w:rsid w:val="003A1CD7"/>
    <w:rsid w:val="003A51AC"/>
    <w:rsid w:val="003B3954"/>
    <w:rsid w:val="003B594D"/>
    <w:rsid w:val="003C0AAB"/>
    <w:rsid w:val="003C3B6D"/>
    <w:rsid w:val="003C6B63"/>
    <w:rsid w:val="003C7DD4"/>
    <w:rsid w:val="003D4200"/>
    <w:rsid w:val="003D600B"/>
    <w:rsid w:val="003D6638"/>
    <w:rsid w:val="003D7AA1"/>
    <w:rsid w:val="003E403D"/>
    <w:rsid w:val="003E4E64"/>
    <w:rsid w:val="003F07D6"/>
    <w:rsid w:val="003F2107"/>
    <w:rsid w:val="00401A06"/>
    <w:rsid w:val="00401E2C"/>
    <w:rsid w:val="00407094"/>
    <w:rsid w:val="004072BF"/>
    <w:rsid w:val="00411845"/>
    <w:rsid w:val="00422E34"/>
    <w:rsid w:val="0042423B"/>
    <w:rsid w:val="00440172"/>
    <w:rsid w:val="00442C29"/>
    <w:rsid w:val="00447326"/>
    <w:rsid w:val="00447BEC"/>
    <w:rsid w:val="004514C7"/>
    <w:rsid w:val="004574DF"/>
    <w:rsid w:val="00460914"/>
    <w:rsid w:val="00462281"/>
    <w:rsid w:val="004645BD"/>
    <w:rsid w:val="004653E8"/>
    <w:rsid w:val="0049029F"/>
    <w:rsid w:val="00496BF9"/>
    <w:rsid w:val="004A3DF9"/>
    <w:rsid w:val="004A5947"/>
    <w:rsid w:val="004B5C8F"/>
    <w:rsid w:val="004C2B39"/>
    <w:rsid w:val="004D1870"/>
    <w:rsid w:val="004D2429"/>
    <w:rsid w:val="004D6BC8"/>
    <w:rsid w:val="005175E7"/>
    <w:rsid w:val="00517E32"/>
    <w:rsid w:val="005235B8"/>
    <w:rsid w:val="00523777"/>
    <w:rsid w:val="00524F1C"/>
    <w:rsid w:val="005363C4"/>
    <w:rsid w:val="00563E30"/>
    <w:rsid w:val="0056717B"/>
    <w:rsid w:val="0058148E"/>
    <w:rsid w:val="00583B1D"/>
    <w:rsid w:val="005A0396"/>
    <w:rsid w:val="005A0903"/>
    <w:rsid w:val="005A1CCB"/>
    <w:rsid w:val="005A1FBE"/>
    <w:rsid w:val="005A2393"/>
    <w:rsid w:val="005A342E"/>
    <w:rsid w:val="005A7729"/>
    <w:rsid w:val="005C1DC8"/>
    <w:rsid w:val="005D0693"/>
    <w:rsid w:val="005D18D4"/>
    <w:rsid w:val="005D3492"/>
    <w:rsid w:val="005D4ACC"/>
    <w:rsid w:val="005D7211"/>
    <w:rsid w:val="005E11EA"/>
    <w:rsid w:val="005E6F61"/>
    <w:rsid w:val="00601CEA"/>
    <w:rsid w:val="00603DF6"/>
    <w:rsid w:val="00605F24"/>
    <w:rsid w:val="00616EEA"/>
    <w:rsid w:val="00617E44"/>
    <w:rsid w:val="00622548"/>
    <w:rsid w:val="00624642"/>
    <w:rsid w:val="0063116A"/>
    <w:rsid w:val="00631F28"/>
    <w:rsid w:val="006422AA"/>
    <w:rsid w:val="0064731E"/>
    <w:rsid w:val="00653112"/>
    <w:rsid w:val="006604B6"/>
    <w:rsid w:val="00664C02"/>
    <w:rsid w:val="0066500F"/>
    <w:rsid w:val="00667BD2"/>
    <w:rsid w:val="00670540"/>
    <w:rsid w:val="006709DB"/>
    <w:rsid w:val="006874CA"/>
    <w:rsid w:val="006965F8"/>
    <w:rsid w:val="006A61CC"/>
    <w:rsid w:val="006B209E"/>
    <w:rsid w:val="006B55F3"/>
    <w:rsid w:val="006B6C80"/>
    <w:rsid w:val="006C3F82"/>
    <w:rsid w:val="006D156B"/>
    <w:rsid w:val="006E0361"/>
    <w:rsid w:val="006E798F"/>
    <w:rsid w:val="006F0134"/>
    <w:rsid w:val="006F11BD"/>
    <w:rsid w:val="00700034"/>
    <w:rsid w:val="00700C62"/>
    <w:rsid w:val="00704C80"/>
    <w:rsid w:val="00704EE5"/>
    <w:rsid w:val="007110A6"/>
    <w:rsid w:val="007147FC"/>
    <w:rsid w:val="00716A40"/>
    <w:rsid w:val="00717266"/>
    <w:rsid w:val="00722BCF"/>
    <w:rsid w:val="00731CE2"/>
    <w:rsid w:val="00737799"/>
    <w:rsid w:val="00742C0E"/>
    <w:rsid w:val="00743981"/>
    <w:rsid w:val="007653B0"/>
    <w:rsid w:val="0077166A"/>
    <w:rsid w:val="007756C7"/>
    <w:rsid w:val="00775E4C"/>
    <w:rsid w:val="00795B77"/>
    <w:rsid w:val="007A4ECE"/>
    <w:rsid w:val="007B28F3"/>
    <w:rsid w:val="007D2285"/>
    <w:rsid w:val="007E2C06"/>
    <w:rsid w:val="007E4404"/>
    <w:rsid w:val="007E56AE"/>
    <w:rsid w:val="007F354E"/>
    <w:rsid w:val="007F7E79"/>
    <w:rsid w:val="00804DC9"/>
    <w:rsid w:val="00814E5F"/>
    <w:rsid w:val="0082268C"/>
    <w:rsid w:val="0083420D"/>
    <w:rsid w:val="00834DA0"/>
    <w:rsid w:val="008376EC"/>
    <w:rsid w:val="00850567"/>
    <w:rsid w:val="00850D6D"/>
    <w:rsid w:val="00851002"/>
    <w:rsid w:val="00851CAF"/>
    <w:rsid w:val="00852963"/>
    <w:rsid w:val="0086309D"/>
    <w:rsid w:val="00867AFF"/>
    <w:rsid w:val="00870530"/>
    <w:rsid w:val="008732DF"/>
    <w:rsid w:val="00877715"/>
    <w:rsid w:val="00880253"/>
    <w:rsid w:val="0089017E"/>
    <w:rsid w:val="00893A9D"/>
    <w:rsid w:val="008A137B"/>
    <w:rsid w:val="008A523D"/>
    <w:rsid w:val="008B22C0"/>
    <w:rsid w:val="008B4412"/>
    <w:rsid w:val="008C3888"/>
    <w:rsid w:val="008D0B4A"/>
    <w:rsid w:val="008D168F"/>
    <w:rsid w:val="008D18F0"/>
    <w:rsid w:val="008D529F"/>
    <w:rsid w:val="008D67C7"/>
    <w:rsid w:val="008D6F00"/>
    <w:rsid w:val="008D79F8"/>
    <w:rsid w:val="009039DD"/>
    <w:rsid w:val="0092242D"/>
    <w:rsid w:val="00926829"/>
    <w:rsid w:val="00927A58"/>
    <w:rsid w:val="00930460"/>
    <w:rsid w:val="00933B15"/>
    <w:rsid w:val="00940FF7"/>
    <w:rsid w:val="00950C37"/>
    <w:rsid w:val="00952ADC"/>
    <w:rsid w:val="0095709F"/>
    <w:rsid w:val="009601C1"/>
    <w:rsid w:val="00960DC4"/>
    <w:rsid w:val="00971DC4"/>
    <w:rsid w:val="0097214A"/>
    <w:rsid w:val="0098541A"/>
    <w:rsid w:val="0098579C"/>
    <w:rsid w:val="009861F6"/>
    <w:rsid w:val="009878B5"/>
    <w:rsid w:val="00990D51"/>
    <w:rsid w:val="00996DDF"/>
    <w:rsid w:val="009A2633"/>
    <w:rsid w:val="009B02CD"/>
    <w:rsid w:val="009B7945"/>
    <w:rsid w:val="009C0A47"/>
    <w:rsid w:val="009C68FA"/>
    <w:rsid w:val="009D654A"/>
    <w:rsid w:val="009D77E1"/>
    <w:rsid w:val="009F51EC"/>
    <w:rsid w:val="009F6CCD"/>
    <w:rsid w:val="00A01A24"/>
    <w:rsid w:val="00A07A81"/>
    <w:rsid w:val="00A12997"/>
    <w:rsid w:val="00A17879"/>
    <w:rsid w:val="00A22588"/>
    <w:rsid w:val="00A26B40"/>
    <w:rsid w:val="00A27585"/>
    <w:rsid w:val="00A34761"/>
    <w:rsid w:val="00A460F5"/>
    <w:rsid w:val="00A5471C"/>
    <w:rsid w:val="00A570AA"/>
    <w:rsid w:val="00A60CBC"/>
    <w:rsid w:val="00A715A6"/>
    <w:rsid w:val="00A71ECD"/>
    <w:rsid w:val="00A735C6"/>
    <w:rsid w:val="00A80BA6"/>
    <w:rsid w:val="00A8337A"/>
    <w:rsid w:val="00A95D9B"/>
    <w:rsid w:val="00A976B2"/>
    <w:rsid w:val="00AA4868"/>
    <w:rsid w:val="00AB04C8"/>
    <w:rsid w:val="00AC3000"/>
    <w:rsid w:val="00AC461F"/>
    <w:rsid w:val="00AC761C"/>
    <w:rsid w:val="00AD0CCC"/>
    <w:rsid w:val="00AE0D48"/>
    <w:rsid w:val="00AE574C"/>
    <w:rsid w:val="00AF4F10"/>
    <w:rsid w:val="00AF4F11"/>
    <w:rsid w:val="00B01EFB"/>
    <w:rsid w:val="00B04F6B"/>
    <w:rsid w:val="00B06F7E"/>
    <w:rsid w:val="00B10FFB"/>
    <w:rsid w:val="00B17B8A"/>
    <w:rsid w:val="00B200E3"/>
    <w:rsid w:val="00B31564"/>
    <w:rsid w:val="00B407B3"/>
    <w:rsid w:val="00B42ED2"/>
    <w:rsid w:val="00B43032"/>
    <w:rsid w:val="00B43177"/>
    <w:rsid w:val="00B54B91"/>
    <w:rsid w:val="00B66F00"/>
    <w:rsid w:val="00B85B1B"/>
    <w:rsid w:val="00B90185"/>
    <w:rsid w:val="00BA4E01"/>
    <w:rsid w:val="00BA58C3"/>
    <w:rsid w:val="00BB3E48"/>
    <w:rsid w:val="00BB7FC9"/>
    <w:rsid w:val="00BC15CF"/>
    <w:rsid w:val="00BD11DF"/>
    <w:rsid w:val="00BD2C6F"/>
    <w:rsid w:val="00BD3261"/>
    <w:rsid w:val="00BD7AB7"/>
    <w:rsid w:val="00BE6196"/>
    <w:rsid w:val="00BE6AB5"/>
    <w:rsid w:val="00BF4634"/>
    <w:rsid w:val="00BF6114"/>
    <w:rsid w:val="00C007A9"/>
    <w:rsid w:val="00C128E1"/>
    <w:rsid w:val="00C24D31"/>
    <w:rsid w:val="00C3025B"/>
    <w:rsid w:val="00C43B18"/>
    <w:rsid w:val="00C45095"/>
    <w:rsid w:val="00C471D1"/>
    <w:rsid w:val="00C61D02"/>
    <w:rsid w:val="00C64C70"/>
    <w:rsid w:val="00C73D4C"/>
    <w:rsid w:val="00C75177"/>
    <w:rsid w:val="00C822CB"/>
    <w:rsid w:val="00C83A79"/>
    <w:rsid w:val="00C872DF"/>
    <w:rsid w:val="00CA2504"/>
    <w:rsid w:val="00CA25DB"/>
    <w:rsid w:val="00CA6F4D"/>
    <w:rsid w:val="00CA789E"/>
    <w:rsid w:val="00CB049B"/>
    <w:rsid w:val="00CB6349"/>
    <w:rsid w:val="00CC5A51"/>
    <w:rsid w:val="00CD0099"/>
    <w:rsid w:val="00CD0BEB"/>
    <w:rsid w:val="00CD2C72"/>
    <w:rsid w:val="00CD5DCA"/>
    <w:rsid w:val="00CE62BB"/>
    <w:rsid w:val="00CE7E97"/>
    <w:rsid w:val="00D11252"/>
    <w:rsid w:val="00D2538D"/>
    <w:rsid w:val="00D2541F"/>
    <w:rsid w:val="00D30A67"/>
    <w:rsid w:val="00D34C06"/>
    <w:rsid w:val="00D43FF2"/>
    <w:rsid w:val="00D52392"/>
    <w:rsid w:val="00D576E8"/>
    <w:rsid w:val="00D65A8D"/>
    <w:rsid w:val="00D72A10"/>
    <w:rsid w:val="00D72D2D"/>
    <w:rsid w:val="00D752C4"/>
    <w:rsid w:val="00D90669"/>
    <w:rsid w:val="00D9396B"/>
    <w:rsid w:val="00DA053F"/>
    <w:rsid w:val="00DA3C2E"/>
    <w:rsid w:val="00DA6BE5"/>
    <w:rsid w:val="00DB4621"/>
    <w:rsid w:val="00DB6617"/>
    <w:rsid w:val="00DC0296"/>
    <w:rsid w:val="00DC07E8"/>
    <w:rsid w:val="00DC4788"/>
    <w:rsid w:val="00DD0C46"/>
    <w:rsid w:val="00DD37B1"/>
    <w:rsid w:val="00DE589A"/>
    <w:rsid w:val="00DF2C41"/>
    <w:rsid w:val="00E03E32"/>
    <w:rsid w:val="00E053F4"/>
    <w:rsid w:val="00E15753"/>
    <w:rsid w:val="00E20E59"/>
    <w:rsid w:val="00E300BB"/>
    <w:rsid w:val="00E31CE4"/>
    <w:rsid w:val="00E3429A"/>
    <w:rsid w:val="00E452F7"/>
    <w:rsid w:val="00E53B31"/>
    <w:rsid w:val="00E547DC"/>
    <w:rsid w:val="00E578CD"/>
    <w:rsid w:val="00E67D81"/>
    <w:rsid w:val="00E71A70"/>
    <w:rsid w:val="00E74978"/>
    <w:rsid w:val="00E7525B"/>
    <w:rsid w:val="00E76DBE"/>
    <w:rsid w:val="00E81426"/>
    <w:rsid w:val="00E83124"/>
    <w:rsid w:val="00E83641"/>
    <w:rsid w:val="00E90AED"/>
    <w:rsid w:val="00E92158"/>
    <w:rsid w:val="00E936D1"/>
    <w:rsid w:val="00EB0B86"/>
    <w:rsid w:val="00EB1C2B"/>
    <w:rsid w:val="00EB2879"/>
    <w:rsid w:val="00EC18B4"/>
    <w:rsid w:val="00EC73F9"/>
    <w:rsid w:val="00EC78F0"/>
    <w:rsid w:val="00ED1729"/>
    <w:rsid w:val="00EE0FEC"/>
    <w:rsid w:val="00EE2FC6"/>
    <w:rsid w:val="00EE6F46"/>
    <w:rsid w:val="00EF1FDD"/>
    <w:rsid w:val="00F0011D"/>
    <w:rsid w:val="00F07149"/>
    <w:rsid w:val="00F12367"/>
    <w:rsid w:val="00F1532B"/>
    <w:rsid w:val="00F16FE5"/>
    <w:rsid w:val="00F22556"/>
    <w:rsid w:val="00F22E72"/>
    <w:rsid w:val="00F265E5"/>
    <w:rsid w:val="00F26C50"/>
    <w:rsid w:val="00F26C5B"/>
    <w:rsid w:val="00F3258E"/>
    <w:rsid w:val="00F37DFF"/>
    <w:rsid w:val="00F539ED"/>
    <w:rsid w:val="00F5498F"/>
    <w:rsid w:val="00F70141"/>
    <w:rsid w:val="00F74BB9"/>
    <w:rsid w:val="00F84120"/>
    <w:rsid w:val="00F85289"/>
    <w:rsid w:val="00F90D74"/>
    <w:rsid w:val="00F930F5"/>
    <w:rsid w:val="00FA07CD"/>
    <w:rsid w:val="00FA42D7"/>
    <w:rsid w:val="00FA4446"/>
    <w:rsid w:val="00FC05A8"/>
    <w:rsid w:val="00FC5D75"/>
    <w:rsid w:val="00FC7F39"/>
    <w:rsid w:val="00FD69BD"/>
    <w:rsid w:val="00FE0920"/>
    <w:rsid w:val="00FE5A80"/>
    <w:rsid w:val="00FE5B90"/>
    <w:rsid w:val="00FF3BF1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5699B0-2878-433A-8EAD-2EEF433B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bCs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594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bCs w:val="0"/>
      <w:sz w:val="28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styleId="a3">
    <w:name w:val="line number"/>
    <w:semiHidden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semiHidden/>
    <w:pPr>
      <w:jc w:val="both"/>
    </w:pPr>
    <w:rPr>
      <w:bCs w:val="0"/>
      <w:sz w:val="28"/>
      <w:szCs w:val="20"/>
    </w:rPr>
  </w:style>
  <w:style w:type="paragraph" w:styleId="a8">
    <w:name w:val="List"/>
    <w:basedOn w:val="a6"/>
    <w:semiHidden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semiHidden/>
    <w:pPr>
      <w:spacing w:after="120"/>
      <w:ind w:left="283"/>
    </w:pPr>
  </w:style>
  <w:style w:type="paragraph" w:customStyle="1" w:styleId="21">
    <w:name w:val="Название2"/>
    <w:basedOn w:val="11"/>
    <w:next w:val="aa"/>
    <w:qFormat/>
  </w:style>
  <w:style w:type="paragraph" w:styleId="aa">
    <w:name w:val="Subtitle"/>
    <w:basedOn w:val="11"/>
    <w:next w:val="a6"/>
    <w:qFormat/>
    <w:pPr>
      <w:jc w:val="center"/>
    </w:pPr>
    <w:rPr>
      <w:i/>
      <w:iCs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i/>
      <w:iCs/>
    </w:rPr>
  </w:style>
  <w:style w:type="paragraph" w:customStyle="1" w:styleId="ad">
    <w:name w:val="Содержимое врезки"/>
    <w:basedOn w:val="a6"/>
  </w:style>
  <w:style w:type="paragraph" w:customStyle="1" w:styleId="110">
    <w:name w:val="Заголовок 11"/>
    <w:next w:val="a"/>
    <w:pPr>
      <w:widowControl w:val="0"/>
      <w:suppressAutoHyphens/>
      <w:autoSpaceDE w:val="0"/>
    </w:pPr>
    <w:rPr>
      <w:rFonts w:eastAsia="Lucida Sans Unicode"/>
      <w:sz w:val="24"/>
    </w:rPr>
  </w:style>
  <w:style w:type="paragraph" w:styleId="ae">
    <w:name w:val="Normal (Web)"/>
    <w:basedOn w:val="a"/>
    <w:uiPriority w:val="99"/>
    <w:unhideWhenUsed/>
    <w:rsid w:val="003A51AC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paragraph" w:customStyle="1" w:styleId="af">
    <w:name w:val="Текст (ле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0">
    <w:name w:val="Текст (пра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bCs w:val="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9D77E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bCs w:val="0"/>
      <w:lang w:eastAsia="ru-RU"/>
    </w:rPr>
  </w:style>
  <w:style w:type="table" w:styleId="af3">
    <w:name w:val="Table Grid"/>
    <w:basedOn w:val="a1"/>
    <w:uiPriority w:val="59"/>
    <w:rsid w:val="000706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3E403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E403D"/>
    <w:rPr>
      <w:rFonts w:ascii="Tahoma" w:hAnsi="Tahoma" w:cs="Tahoma"/>
      <w:bCs/>
      <w:sz w:val="16"/>
      <w:szCs w:val="16"/>
      <w:lang w:eastAsia="ar-SA"/>
    </w:rPr>
  </w:style>
  <w:style w:type="character" w:customStyle="1" w:styleId="20">
    <w:name w:val="Заголовок 2 Знак"/>
    <w:link w:val="2"/>
    <w:rsid w:val="009F6CCD"/>
    <w:rPr>
      <w:rFonts w:ascii="Arial" w:hAnsi="Arial"/>
      <w:b/>
      <w:sz w:val="28"/>
      <w:lang w:eastAsia="ar-SA"/>
    </w:rPr>
  </w:style>
  <w:style w:type="character" w:customStyle="1" w:styleId="a7">
    <w:name w:val="Основной текст Знак"/>
    <w:link w:val="a6"/>
    <w:semiHidden/>
    <w:rsid w:val="00E300BB"/>
    <w:rPr>
      <w:sz w:val="28"/>
      <w:lang w:eastAsia="ar-SA"/>
    </w:rPr>
  </w:style>
  <w:style w:type="character" w:customStyle="1" w:styleId="af6">
    <w:name w:val="Цветовое выделение"/>
    <w:uiPriority w:val="99"/>
    <w:rsid w:val="007D2285"/>
    <w:rPr>
      <w:b/>
      <w:bCs/>
      <w:color w:val="26282F"/>
    </w:rPr>
  </w:style>
  <w:style w:type="character" w:customStyle="1" w:styleId="af7">
    <w:name w:val="Гипертекстовая ссылка"/>
    <w:basedOn w:val="af6"/>
    <w:uiPriority w:val="99"/>
    <w:rsid w:val="00517E32"/>
    <w:rPr>
      <w:rFonts w:cs="Times New Roman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0165422/0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document/redirect/186367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D3CE-9665-4754-8E11-C48A73059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Microsoft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subject/>
  <dc:creator>Коновалов Алексей Евгеньевич</dc:creator>
  <cp:keywords/>
  <cp:lastModifiedBy>Емиж Бэла Хазретовна</cp:lastModifiedBy>
  <cp:revision>17</cp:revision>
  <cp:lastPrinted>2024-09-17T07:20:00Z</cp:lastPrinted>
  <dcterms:created xsi:type="dcterms:W3CDTF">2024-04-24T08:03:00Z</dcterms:created>
  <dcterms:modified xsi:type="dcterms:W3CDTF">2024-09-17T07:20:00Z</dcterms:modified>
</cp:coreProperties>
</file>